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F0DFE" w14:textId="38669E3B" w:rsidR="00FC4BEB" w:rsidRDefault="00FC4BEB">
      <w:pPr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podlagi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2C26BF" w:rsidRPr="002C26BF">
        <w:rPr>
          <w:rFonts w:ascii="Arial" w:hAnsi="Arial" w:cs="Arial"/>
        </w:rPr>
        <w:t>Uradni list RS, št. 43/</w:t>
      </w:r>
      <w:r w:rsidR="0001574C">
        <w:rPr>
          <w:rFonts w:ascii="Arial" w:hAnsi="Arial" w:cs="Arial"/>
        </w:rPr>
        <w:t>20</w:t>
      </w:r>
      <w:r w:rsidR="002C26BF" w:rsidRPr="002C26BF">
        <w:rPr>
          <w:rFonts w:ascii="Arial" w:hAnsi="Arial" w:cs="Arial"/>
        </w:rPr>
        <w:t>11</w:t>
      </w:r>
      <w:r>
        <w:rPr>
          <w:rFonts w:ascii="Arial" w:hAnsi="Arial" w:cs="Arial"/>
        </w:rPr>
        <w:t>)</w:t>
      </w:r>
      <w:r>
        <w:rPr>
          <w:rFonts w:ascii="Arial" w:eastAsia="Arial" w:hAnsi="Arial" w:cs="Arial"/>
        </w:rPr>
        <w:t xml:space="preserve"> </w:t>
      </w:r>
    </w:p>
    <w:p w14:paraId="6C787507" w14:textId="77777777" w:rsidR="00FC4BEB" w:rsidRDefault="00FC4BEB">
      <w:pPr>
        <w:rPr>
          <w:rFonts w:ascii="Arial" w:hAnsi="Arial" w:cs="Arial"/>
        </w:rPr>
      </w:pPr>
    </w:p>
    <w:p w14:paraId="642E90BE" w14:textId="77777777" w:rsidR="00FC4BEB" w:rsidRDefault="00FC4BE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sklene</w:t>
      </w:r>
    </w:p>
    <w:p w14:paraId="6973A4F5" w14:textId="77777777" w:rsidR="00FC4BEB" w:rsidRPr="007019F6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PISNI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7019F6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o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organizaciji,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izvajanju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zagotavljanju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varnosti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zdravja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ter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varstva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pred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požarom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na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skupnem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Default="00FC4BEB">
      <w:pPr>
        <w:jc w:val="center"/>
      </w:pPr>
    </w:p>
    <w:p w14:paraId="236958FC" w14:textId="77777777" w:rsidR="00FC4BEB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objektih:</w:t>
      </w:r>
      <w:r>
        <w:rPr>
          <w:rFonts w:ascii="Arial" w:eastAsia="Arial" w:hAnsi="Arial" w:cs="Arial"/>
        </w:rPr>
        <w:t xml:space="preserve">    </w:t>
      </w:r>
      <w:r>
        <w:rPr>
          <w:rFonts w:ascii="Arial" w:hAnsi="Arial" w:cs="Arial"/>
        </w:rPr>
        <w:t>Univerzitetnega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 </w:t>
      </w:r>
    </w:p>
    <w:p w14:paraId="38EB6620" w14:textId="77777777" w:rsidR="00FC4BEB" w:rsidRDefault="00FC4BEB">
      <w:pPr>
        <w:jc w:val="both"/>
        <w:rPr>
          <w:rFonts w:ascii="Arial" w:hAnsi="Arial" w:cs="Arial"/>
        </w:rPr>
      </w:pPr>
    </w:p>
    <w:p w14:paraId="39B99F89" w14:textId="16FBCF69" w:rsidR="00FC4BEB" w:rsidRDefault="00353653">
      <w:pPr>
        <w:jc w:val="both"/>
        <w:rPr>
          <w:rFonts w:ascii="Arial" w:hAnsi="Arial" w:cs="Arial"/>
        </w:rPr>
      </w:pPr>
      <w:r w:rsidRPr="003B5A57">
        <w:rPr>
          <w:rFonts w:ascii="Arial" w:hAnsi="Arial" w:cs="Arial"/>
        </w:rPr>
        <w:t>Pogodba</w:t>
      </w:r>
      <w:r w:rsidR="00FC4BEB">
        <w:rPr>
          <w:rFonts w:ascii="Arial" w:eastAsia="Arial" w:hAnsi="Arial" w:cs="Arial"/>
        </w:rPr>
        <w:t xml:space="preserve"> </w:t>
      </w:r>
      <w:r w:rsidR="00FC4BEB">
        <w:rPr>
          <w:rFonts w:ascii="Arial" w:hAnsi="Arial" w:cs="Arial"/>
        </w:rPr>
        <w:t>št.:</w:t>
      </w:r>
      <w:r w:rsidR="0001574C">
        <w:rPr>
          <w:rFonts w:ascii="Arial" w:eastAsia="Arial" w:hAnsi="Arial" w:cs="Arial"/>
        </w:rPr>
        <w:t xml:space="preserve"> </w:t>
      </w:r>
      <w:r w:rsidR="00896A07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96A07">
        <w:rPr>
          <w:rFonts w:ascii="Arial" w:hAnsi="Arial" w:cs="Arial"/>
        </w:rPr>
        <w:instrText xml:space="preserve"> FORMTEXT </w:instrText>
      </w:r>
      <w:r w:rsidR="00896A07">
        <w:rPr>
          <w:rFonts w:ascii="Arial" w:hAnsi="Arial" w:cs="Arial"/>
        </w:rPr>
      </w:r>
      <w:r w:rsidR="00896A07">
        <w:rPr>
          <w:rFonts w:ascii="Arial" w:hAnsi="Arial" w:cs="Arial"/>
        </w:rPr>
        <w:fldChar w:fldCharType="separate"/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</w:rPr>
        <w:fldChar w:fldCharType="end"/>
      </w:r>
    </w:p>
    <w:p w14:paraId="212A104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5550ABFC" w:rsidR="00FC4BEB" w:rsidRPr="00FA2CB8" w:rsidRDefault="00FC4BEB">
      <w:pPr>
        <w:tabs>
          <w:tab w:val="left" w:pos="7116"/>
        </w:tabs>
        <w:rPr>
          <w:rFonts w:ascii="Arial" w:hAnsi="Arial" w:cs="Arial"/>
        </w:rPr>
      </w:pPr>
      <w:r w:rsidRPr="00FA2CB8">
        <w:rPr>
          <w:rFonts w:ascii="Arial" w:hAnsi="Arial" w:cs="Arial"/>
        </w:rPr>
        <w:t>Izvajalec:</w:t>
      </w:r>
      <w:r w:rsidR="0001574C">
        <w:rPr>
          <w:rFonts w:ascii="Arial" w:hAnsi="Arial" w:cs="Arial"/>
        </w:rPr>
        <w:t xml:space="preserve"> </w:t>
      </w:r>
      <w:r w:rsidRPr="00FA2CB8">
        <w:rPr>
          <w:rFonts w:ascii="Arial" w:hAnsi="Arial" w:cs="Arial"/>
        </w:rPr>
        <w:t xml:space="preserve">    </w:t>
      </w:r>
      <w:r w:rsidR="00896A07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896A07">
        <w:rPr>
          <w:rFonts w:ascii="Arial" w:hAnsi="Arial" w:cs="Arial"/>
        </w:rPr>
        <w:instrText xml:space="preserve"> FORMTEXT </w:instrText>
      </w:r>
      <w:r w:rsidR="00896A07">
        <w:rPr>
          <w:rFonts w:ascii="Arial" w:hAnsi="Arial" w:cs="Arial"/>
        </w:rPr>
      </w:r>
      <w:r w:rsidR="00896A07">
        <w:rPr>
          <w:rFonts w:ascii="Arial" w:hAnsi="Arial" w:cs="Arial"/>
        </w:rPr>
        <w:fldChar w:fldCharType="separate"/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  <w:noProof/>
        </w:rPr>
        <w:t> </w:t>
      </w:r>
      <w:r w:rsidR="00896A07">
        <w:rPr>
          <w:rFonts w:ascii="Arial" w:hAnsi="Arial" w:cs="Arial"/>
        </w:rPr>
        <w:fldChar w:fldCharType="end"/>
      </w:r>
      <w:r w:rsidRPr="00FA2CB8">
        <w:rPr>
          <w:rFonts w:ascii="Arial" w:hAnsi="Arial" w:cs="Arial"/>
        </w:rPr>
        <w:t xml:space="preserve">                                                                  </w:t>
      </w:r>
    </w:p>
    <w:p w14:paraId="25B2F91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6CFB881E" w:rsidR="00FC4BEB" w:rsidRDefault="00FC4BEB">
      <w:pPr>
        <w:tabs>
          <w:tab w:val="left" w:pos="7116"/>
        </w:tabs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del: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Univerzitetni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C542753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ureja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organizacijo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naložena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razmer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omenjenem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38F12A28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C13BC9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08A1E202" w:rsidR="00FC4BEB" w:rsidRPr="002C26BF" w:rsidRDefault="00FC4BEB">
      <w:pPr>
        <w:tabs>
          <w:tab w:val="left" w:pos="7116"/>
        </w:tabs>
        <w:rPr>
          <w:rFonts w:ascii="Arial" w:hAnsi="Arial" w:cs="Arial"/>
        </w:rPr>
      </w:pPr>
      <w:r w:rsidRPr="002C26BF">
        <w:rPr>
          <w:rFonts w:ascii="Arial" w:hAnsi="Arial" w:cs="Arial"/>
        </w:rPr>
        <w:t>Skupno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delovišču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mora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skladu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z:</w:t>
      </w:r>
    </w:p>
    <w:p w14:paraId="15CE9E5A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43/11)</w:t>
      </w:r>
      <w:r w:rsidRPr="002C26BF">
        <w:rPr>
          <w:rFonts w:ascii="Arial" w:hAnsi="Arial" w:cs="Arial"/>
        </w:rPr>
        <w:t>,</w:t>
      </w:r>
    </w:p>
    <w:p w14:paraId="329DA9CE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pred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požarom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3/07 – uradno prečiščeno besedilo, 9/11 in 83/12),</w:t>
      </w:r>
    </w:p>
    <w:p w14:paraId="658805C5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Požarnim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redom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ustanove,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kjer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izvajajo,</w:t>
      </w:r>
    </w:p>
    <w:p w14:paraId="2E5250C7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C26BF">
        <w:rPr>
          <w:rFonts w:ascii="Arial" w:hAnsi="Arial" w:cs="Arial"/>
        </w:rPr>
        <w:t>Pisnimi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navodili,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podana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strani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osebe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odgovorne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izvajanje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ukrepov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delu.</w:t>
      </w:r>
      <w:r>
        <w:rPr>
          <w:rFonts w:ascii="Arial" w:eastAsia="Arial" w:hAnsi="Arial" w:cs="Arial"/>
        </w:rPr>
        <w:t xml:space="preserve"> </w:t>
      </w:r>
      <w:bookmarkEnd w:id="0"/>
      <w:bookmarkEnd w:id="1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Arial" w:hAnsi="Arial" w:cs="Arial"/>
        </w:rPr>
        <w:t xml:space="preserve">            </w:t>
      </w:r>
    </w:p>
    <w:p w14:paraId="26F19F96" w14:textId="77777777" w:rsidR="00FC4BEB" w:rsidRDefault="00FC4BEB"/>
    <w:p w14:paraId="1E84074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4A18C53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45682AFC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Podpisniki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sporazumejo,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koordiniranje,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  <w:r>
        <w:rPr>
          <w:rFonts w:ascii="Arial" w:eastAsia="Arial" w:hAnsi="Arial" w:cs="Arial"/>
        </w:rPr>
        <w:t xml:space="preserve"> </w:t>
      </w:r>
      <w:r w:rsidR="000A5031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>
        <w:rPr>
          <w:rFonts w:ascii="Arial" w:hAnsi="Arial" w:cs="Arial"/>
        </w:rPr>
        <w:instrText xml:space="preserve"> FORMTEXT </w:instrText>
      </w:r>
      <w:r w:rsidR="000A5031">
        <w:rPr>
          <w:rFonts w:ascii="Arial" w:hAnsi="Arial" w:cs="Arial"/>
        </w:rPr>
      </w:r>
      <w:r w:rsidR="000A5031">
        <w:rPr>
          <w:rFonts w:ascii="Arial" w:hAnsi="Arial" w:cs="Arial"/>
        </w:rPr>
        <w:fldChar w:fldCharType="separate"/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  <w:noProof/>
        </w:rPr>
        <w:t> </w:t>
      </w:r>
      <w:r w:rsidR="000A5031">
        <w:rPr>
          <w:rFonts w:ascii="Arial" w:hAnsi="Arial" w:cs="Arial"/>
        </w:rPr>
        <w:fldChar w:fldCharType="end"/>
      </w:r>
      <w:bookmarkEnd w:id="2"/>
      <w:r w:rsidR="0032723E">
        <w:rPr>
          <w:rFonts w:ascii="Arial" w:hAnsi="Arial" w:cs="Arial"/>
        </w:rPr>
        <w:t xml:space="preserve"> </w:t>
      </w:r>
    </w:p>
    <w:p w14:paraId="16400CD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A120CB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medsebojno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reševanju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nejasnosti.</w:t>
      </w:r>
    </w:p>
    <w:p w14:paraId="265EC4D6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opustitve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inštalacijami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zaposlen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lastnik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prostorov.</w:t>
      </w:r>
    </w:p>
    <w:p w14:paraId="1CB2104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628032E" w14:textId="77777777" w:rsidR="00FC4BEB" w:rsidRDefault="00FC4BEB">
      <w:pPr>
        <w:jc w:val="center"/>
        <w:rPr>
          <w:rFonts w:ascii="Arial" w:hAnsi="Arial" w:cs="Arial"/>
        </w:rPr>
      </w:pPr>
    </w:p>
    <w:p w14:paraId="780EF82A" w14:textId="77777777" w:rsidR="00FC4BEB" w:rsidRDefault="00FC4BEB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Default="00FC4BEB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naslednje:</w:t>
      </w:r>
    </w:p>
    <w:p w14:paraId="468696DE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nadzorovati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</w:p>
    <w:p w14:paraId="3456A841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dokler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postopkov,</w:t>
      </w:r>
    </w:p>
    <w:p w14:paraId="7B8184C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prepove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pripravami,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predstavljajo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večjo</w:t>
      </w:r>
      <w:r>
        <w:rPr>
          <w:rFonts w:ascii="Arial" w:eastAsia="Arial" w:hAnsi="Arial" w:cs="Arial"/>
        </w:rPr>
        <w:t xml:space="preserve"> </w:t>
      </w:r>
    </w:p>
    <w:p w14:paraId="32CFA4DB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premoženje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vrednosti,</w:t>
      </w:r>
    </w:p>
    <w:p w14:paraId="62F4220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takoj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omamnih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substanc,</w:t>
      </w:r>
    </w:p>
    <w:p w14:paraId="4ACA306C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navedene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naročnika,</w:t>
      </w:r>
    </w:p>
    <w:p w14:paraId="49B07CD2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dnevno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prisotne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odsotnosti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</w:p>
    <w:p w14:paraId="12B1591C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namestnike.</w:t>
      </w:r>
      <w:r>
        <w:rPr>
          <w:rFonts w:ascii="Arial" w:eastAsia="Arial" w:hAnsi="Arial" w:cs="Arial"/>
        </w:rPr>
        <w:t xml:space="preserve"> </w:t>
      </w:r>
    </w:p>
    <w:p w14:paraId="38B45253" w14:textId="77777777" w:rsidR="00FC4BEB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Default="00FC4BEB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Odgovorni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osebi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skupnih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varnostnih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ukrepov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strani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naročnika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in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izvajalca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pooblaščeni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da:</w:t>
      </w:r>
    </w:p>
    <w:p w14:paraId="0967DCAA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temeljnih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 </w:t>
      </w:r>
    </w:p>
    <w:p w14:paraId="708910FD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določanju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ukrepov,</w:t>
      </w:r>
    </w:p>
    <w:p w14:paraId="555DB2B2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koordinirata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izvajalci,</w:t>
      </w:r>
    </w:p>
    <w:p w14:paraId="069D2904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preverjata,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 </w:t>
      </w:r>
    </w:p>
    <w:p w14:paraId="563B2377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dogovora,</w:t>
      </w:r>
    </w:p>
    <w:p w14:paraId="35CC8218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preverjata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načrtovane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aktivnosti;</w:t>
      </w:r>
    </w:p>
    <w:p w14:paraId="01A7A1D9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splošnih</w:t>
      </w:r>
      <w:r>
        <w:rPr>
          <w:rFonts w:ascii="Arial" w:eastAsia="Arial" w:hAnsi="Arial" w:cs="Arial"/>
        </w:rPr>
        <w:t xml:space="preserve"> </w:t>
      </w:r>
    </w:p>
    <w:p w14:paraId="16F8AE1E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dogovorjenih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ravnajo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</w:p>
    <w:p w14:paraId="5D3C75C9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škodo,</w:t>
      </w:r>
    </w:p>
    <w:p w14:paraId="737F90E5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prijavljata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kršitve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policiji.</w:t>
      </w:r>
    </w:p>
    <w:p w14:paraId="7FE6A6DC" w14:textId="77777777" w:rsidR="00FC4BEB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usklajuje:</w:t>
      </w:r>
    </w:p>
    <w:p w14:paraId="5C800844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zavzame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dokončno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odločitev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</w:t>
      </w:r>
      <w:r>
        <w:rPr>
          <w:rFonts w:ascii="Arial" w:eastAsia="Arial" w:hAnsi="Arial" w:cs="Arial"/>
        </w:rPr>
        <w:t xml:space="preserve"> </w:t>
      </w:r>
    </w:p>
    <w:p w14:paraId="36CA093F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</w:p>
    <w:p w14:paraId="7FD188FB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zadevah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stranki.</w:t>
      </w:r>
      <w:r>
        <w:rPr>
          <w:rFonts w:ascii="Arial" w:eastAsia="Arial" w:hAnsi="Arial" w:cs="Arial"/>
        </w:rPr>
        <w:t xml:space="preserve"> </w:t>
      </w:r>
    </w:p>
    <w:p w14:paraId="2480EFE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izvajalca</w:t>
      </w:r>
    </w:p>
    <w:p w14:paraId="130827FD" w14:textId="77777777" w:rsidR="00FC4BEB" w:rsidRDefault="00FC4BEB">
      <w:pPr>
        <w:jc w:val="center"/>
        <w:rPr>
          <w:rFonts w:ascii="Arial" w:hAnsi="Arial" w:cs="Arial"/>
        </w:rPr>
      </w:pPr>
    </w:p>
    <w:p w14:paraId="3AF2C45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E632220" w14:textId="77777777" w:rsidR="00FC4BEB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naročnika:</w:t>
      </w:r>
    </w:p>
    <w:p w14:paraId="642FA0DD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preizkusu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</w:p>
    <w:p w14:paraId="123B30C7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zdravniškem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(kopija),</w:t>
      </w:r>
    </w:p>
    <w:p w14:paraId="03CB0AC1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delo,</w:t>
      </w:r>
    </w:p>
    <w:p w14:paraId="1F68340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požarom,</w:t>
      </w:r>
    </w:p>
    <w:p w14:paraId="7BA0C6EF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seznam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času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</w:p>
    <w:p w14:paraId="61FCA93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 w:rsidR="00E02E3F">
        <w:rPr>
          <w:rFonts w:ascii="Arial" w:hAnsi="Arial" w:cs="Arial"/>
        </w:rPr>
        <w:t>id</w:t>
      </w:r>
      <w:r>
        <w:rPr>
          <w:rFonts w:ascii="Arial" w:hAnsi="Arial" w:cs="Arial"/>
        </w:rPr>
        <w:t>e</w:t>
      </w:r>
      <w:r w:rsidR="00E02E3F">
        <w:rPr>
          <w:rFonts w:ascii="Arial" w:hAnsi="Arial" w:cs="Arial"/>
        </w:rPr>
        <w:t>n</w:t>
      </w:r>
      <w:r>
        <w:rPr>
          <w:rFonts w:ascii="Arial" w:hAnsi="Arial" w:cs="Arial"/>
        </w:rPr>
        <w:t>tifikac</w:t>
      </w:r>
      <w:r w:rsidR="00E02E3F">
        <w:rPr>
          <w:rFonts w:ascii="Arial" w:hAnsi="Arial" w:cs="Arial"/>
        </w:rPr>
        <w:t>ij</w:t>
      </w:r>
      <w:r>
        <w:rPr>
          <w:rFonts w:ascii="Arial" w:hAnsi="Arial" w:cs="Arial"/>
        </w:rPr>
        <w:t>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kartic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Maribora,</w:t>
      </w:r>
      <w:r>
        <w:rPr>
          <w:rFonts w:ascii="Arial" w:eastAsia="Arial" w:hAnsi="Arial" w:cs="Arial"/>
        </w:rPr>
        <w:t xml:space="preserve"> </w:t>
      </w:r>
    </w:p>
    <w:p w14:paraId="34F4C6DA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prihodu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najava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službi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del.</w:t>
      </w:r>
    </w:p>
    <w:p w14:paraId="2D7D5630" w14:textId="77777777" w:rsidR="00FC4BEB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134409" w14:textId="77777777" w:rsidR="00FC4BEB" w:rsidRDefault="00FC4BEB">
      <w:pPr>
        <w:rPr>
          <w:rFonts w:ascii="Arial" w:hAnsi="Arial" w:cs="Arial"/>
        </w:rPr>
      </w:pPr>
    </w:p>
    <w:p w14:paraId="0225E4B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servisirana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uporabo.</w:t>
      </w:r>
    </w:p>
    <w:p w14:paraId="02C3F2FC" w14:textId="77777777" w:rsidR="00FC4BEB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6002AFA8" w14:textId="77777777" w:rsidR="00FC4BEB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Default="00FC4BEB" w:rsidP="004B56B5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nadzorom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posredoval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</w:p>
    <w:p w14:paraId="0BF728C3" w14:textId="77777777" w:rsidR="008F0696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hranili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naročnika.</w:t>
      </w:r>
    </w:p>
    <w:p w14:paraId="6B4212F2" w14:textId="77777777" w:rsidR="00FC4BEB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člen</w:t>
      </w:r>
    </w:p>
    <w:p w14:paraId="60DDB337" w14:textId="77777777" w:rsidR="00FC4BEB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varstva,</w:t>
      </w:r>
      <w:r>
        <w:rPr>
          <w:rFonts w:ascii="Arial" w:eastAsia="Arial" w:hAnsi="Arial" w:cs="Arial"/>
        </w:rPr>
        <w:t xml:space="preserve"> v skladu z zakonodajo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odprtega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orodja,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iskre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svetil,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visoke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površinske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temperature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eksplozijo.</w:t>
      </w:r>
      <w:r>
        <w:rPr>
          <w:rFonts w:ascii="Arial" w:eastAsia="Arial" w:hAnsi="Arial" w:cs="Arial"/>
        </w:rPr>
        <w:t xml:space="preserve"> </w:t>
      </w:r>
    </w:p>
    <w:p w14:paraId="5ECB09AE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zapuščajo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zadnji,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izklopljene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luči,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zaprte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vodovodne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element,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škodo.</w:t>
      </w:r>
    </w:p>
    <w:p w14:paraId="2E3F396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D0DFB5E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ima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zlasti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dolžnosti:</w:t>
      </w:r>
    </w:p>
    <w:p w14:paraId="58C1D879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</w:p>
    <w:p w14:paraId="1F9A73E0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specifičnih</w:t>
      </w:r>
      <w:r>
        <w:rPr>
          <w:rFonts w:ascii="Arial" w:eastAsia="Arial" w:hAnsi="Arial" w:cs="Arial"/>
        </w:rPr>
        <w:t xml:space="preserve">   </w:t>
      </w:r>
    </w:p>
    <w:p w14:paraId="035C0AA8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škodljivostih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povečano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nastanek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in/ali</w:t>
      </w:r>
      <w:r>
        <w:rPr>
          <w:rFonts w:ascii="Arial" w:eastAsia="Arial" w:hAnsi="Arial" w:cs="Arial"/>
        </w:rPr>
        <w:t xml:space="preserve"> </w:t>
      </w:r>
    </w:p>
    <w:p w14:paraId="7D117DE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zdravstvenih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okvar,</w:t>
      </w:r>
    </w:p>
    <w:p w14:paraId="23192EC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(izhajajočih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 </w:t>
      </w:r>
    </w:p>
    <w:p w14:paraId="1824C3B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veljavnih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predpisov),</w:t>
      </w:r>
    </w:p>
    <w:p w14:paraId="55741BA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6255413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</w:p>
    <w:p w14:paraId="7BB39E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del,</w:t>
      </w:r>
    </w:p>
    <w:p w14:paraId="34CB74E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skrbi,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priprave,</w:t>
      </w:r>
      <w:r>
        <w:rPr>
          <w:rFonts w:ascii="Arial" w:eastAsia="Arial" w:hAnsi="Arial" w:cs="Arial"/>
        </w:rPr>
        <w:t xml:space="preserve">   </w:t>
      </w:r>
    </w:p>
    <w:p w14:paraId="7C500EB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naprave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pripomočke,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področja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delu,</w:t>
      </w:r>
    </w:p>
    <w:p w14:paraId="2652668B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neprestano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kontrolira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</w:p>
    <w:p w14:paraId="42349BF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</w:p>
    <w:p w14:paraId="775038C8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pojavih,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kakorkoli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kogarkoli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</w:p>
    <w:p w14:paraId="5B9F39A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VZPD,</w:t>
      </w:r>
    </w:p>
    <w:p w14:paraId="0672C1C3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kljub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opozorilom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</w:p>
    <w:p w14:paraId="7B801B5F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namerno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</w:p>
    <w:p w14:paraId="7CA6FAED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ostalih,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sodelujočih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večja</w:t>
      </w:r>
      <w:r>
        <w:rPr>
          <w:rFonts w:ascii="Arial" w:eastAsia="Arial" w:hAnsi="Arial" w:cs="Arial"/>
        </w:rPr>
        <w:t xml:space="preserve">  </w:t>
      </w:r>
    </w:p>
    <w:p w14:paraId="2CF55A3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pomanjkljivosti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nepravilnosti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vidika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VZPD),</w:t>
      </w:r>
    </w:p>
    <w:p w14:paraId="5B9212FE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posvetuje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 </w:t>
      </w:r>
    </w:p>
    <w:p w14:paraId="0DEF8A8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.</w:t>
      </w:r>
    </w:p>
    <w:p w14:paraId="39A1C7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899D4C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delodajalec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obvezuje,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malomarnega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neuporabe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nedvoumno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ugotovljeno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pristojnih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izvedencev),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prevzel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poravnal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stroške,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izvirajo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7575E4E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naročnika</w:t>
      </w:r>
    </w:p>
    <w:p w14:paraId="1130A837" w14:textId="77777777" w:rsidR="00FC4BEB" w:rsidRDefault="00FC4BEB">
      <w:pPr>
        <w:jc w:val="center"/>
        <w:rPr>
          <w:rFonts w:ascii="Arial" w:hAnsi="Arial" w:cs="Arial"/>
        </w:rPr>
      </w:pPr>
    </w:p>
    <w:p w14:paraId="12B210F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426691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zakonsko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varno:</w:t>
      </w:r>
    </w:p>
    <w:p w14:paraId="1265AC69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stopnišča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označeni,</w:t>
      </w:r>
    </w:p>
    <w:p w14:paraId="6193E28D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elektroinštalacije,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vzdrževane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  </w:t>
      </w:r>
    </w:p>
    <w:p w14:paraId="01673416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osebe,</w:t>
      </w:r>
    </w:p>
    <w:p w14:paraId="6F45E2F1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gašenje,</w:t>
      </w:r>
    </w:p>
    <w:p w14:paraId="6720252C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glede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obseg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število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</w:p>
    <w:p w14:paraId="573EE479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vodenje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garderobne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</w:p>
    <w:p w14:paraId="22CFC77B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opreme,</w:t>
      </w:r>
    </w:p>
    <w:p w14:paraId="1824852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odpadkov,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4C14662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odlagališči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odpadke,</w:t>
      </w:r>
    </w:p>
    <w:p w14:paraId="45A0E41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pomoč,</w:t>
      </w:r>
      <w:r>
        <w:rPr>
          <w:rFonts w:ascii="Arial" w:eastAsia="Arial" w:hAnsi="Arial" w:cs="Arial"/>
        </w:rPr>
        <w:t xml:space="preserve"> </w:t>
      </w:r>
    </w:p>
    <w:p w14:paraId="485AA649" w14:textId="77777777" w:rsidR="004B56B5" w:rsidRDefault="004B56B5" w:rsidP="004B56B5">
      <w:pPr>
        <w:ind w:left="720"/>
        <w:jc w:val="both"/>
        <w:rPr>
          <w:rFonts w:ascii="Arial" w:eastAsia="Arial" w:hAnsi="Arial" w:cs="Arial"/>
        </w:rPr>
      </w:pPr>
    </w:p>
    <w:p w14:paraId="58AA223F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morebitnih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 </w:t>
      </w:r>
    </w:p>
    <w:p w14:paraId="11F0C207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            </w:t>
      </w:r>
      <w:r>
        <w:rPr>
          <w:rFonts w:ascii="Arial" w:hAnsi="Arial" w:cs="Arial"/>
        </w:rPr>
        <w:t>ogrozili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(skladišče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snovi,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laboratorijski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   </w:t>
      </w:r>
    </w:p>
    <w:p w14:paraId="5C5032AD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čisti,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</w:t>
      </w:r>
    </w:p>
    <w:p w14:paraId="0BB4F02A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poškoduje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i.p.d.).</w:t>
      </w:r>
    </w:p>
    <w:p w14:paraId="376E4284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1BFA91D4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B7DBACE" w14:textId="77777777" w:rsidR="00FC4BEB" w:rsidRDefault="00FC4BEB">
      <w:pPr>
        <w:jc w:val="center"/>
        <w:rPr>
          <w:rFonts w:ascii="Arial" w:hAnsi="Arial" w:cs="Arial"/>
        </w:rPr>
      </w:pPr>
    </w:p>
    <w:p w14:paraId="61743398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dostop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priključkov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virov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tok.</w:t>
      </w:r>
      <w:r>
        <w:rPr>
          <w:rFonts w:ascii="Arial" w:eastAsia="Arial" w:hAnsi="Arial" w:cs="Arial"/>
        </w:rPr>
        <w:t xml:space="preserve"> </w:t>
      </w:r>
    </w:p>
    <w:p w14:paraId="41EC485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0A08162" w14:textId="77777777" w:rsidR="00FC4BEB" w:rsidRDefault="00FC4BEB">
      <w:pPr>
        <w:jc w:val="center"/>
        <w:rPr>
          <w:rFonts w:ascii="Arial" w:hAnsi="Arial" w:cs="Arial"/>
        </w:rPr>
      </w:pPr>
    </w:p>
    <w:p w14:paraId="48905A8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64EDC349" w14:textId="77777777" w:rsidR="00FC4BEB" w:rsidRDefault="00FC4BEB">
      <w:pPr>
        <w:jc w:val="both"/>
        <w:rPr>
          <w:rFonts w:ascii="Arial" w:hAnsi="Arial" w:cs="Arial"/>
        </w:rPr>
      </w:pPr>
    </w:p>
    <w:p w14:paraId="1069A3F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FC4B391" w14:textId="77777777" w:rsidR="00FC4BEB" w:rsidRDefault="00FC4BEB">
      <w:pPr>
        <w:jc w:val="both"/>
        <w:rPr>
          <w:rFonts w:ascii="Arial" w:hAnsi="Arial" w:cs="Arial"/>
        </w:rPr>
      </w:pPr>
    </w:p>
    <w:p w14:paraId="7829A447" w14:textId="4EBD3344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 w:rsidR="0001574C"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zavarovati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kraj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poškodovanca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prič,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nudenje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nemudoma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hude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policijo.</w:t>
      </w:r>
    </w:p>
    <w:p w14:paraId="7090397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02BECDA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podpišejo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delovišču.</w:t>
      </w:r>
    </w:p>
    <w:p w14:paraId="6A1D2C5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F88DBE7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Začetek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dovoljen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varnostno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tehnično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dokumentacijo.</w:t>
      </w:r>
    </w:p>
    <w:p w14:paraId="22DCCFB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Imenovanje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odgovornih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oseb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varnost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zdravje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delu</w:t>
      </w:r>
    </w:p>
    <w:p w14:paraId="5DFA6D70" w14:textId="77777777" w:rsidR="00FC4BEB" w:rsidRDefault="00FC4BEB">
      <w:pPr>
        <w:jc w:val="center"/>
        <w:rPr>
          <w:rFonts w:ascii="Arial" w:hAnsi="Arial" w:cs="Arial"/>
        </w:rPr>
      </w:pPr>
    </w:p>
    <w:p w14:paraId="6B454723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BC707AB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smislu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</w:p>
    <w:p w14:paraId="68854C89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57691EE4" w:rsidR="00FC4BEB" w:rsidRDefault="002013A4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61" w:type="dxa"/>
            <w:vAlign w:val="bottom"/>
          </w:tcPr>
          <w:p w14:paraId="7347B7BC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3" w:name="Besedilo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748" w:type="dxa"/>
            <w:vAlign w:val="bottom"/>
          </w:tcPr>
          <w:p w14:paraId="1511FF26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4" w:name="Besedilo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</w:tr>
    </w:tbl>
    <w:p w14:paraId="5C0FCB97" w14:textId="77777777" w:rsidR="00FC4BEB" w:rsidRDefault="00FC4BEB">
      <w:pPr>
        <w:jc w:val="both"/>
      </w:pPr>
    </w:p>
    <w:p w14:paraId="650234AC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pa:</w:t>
      </w:r>
      <w:r>
        <w:rPr>
          <w:rFonts w:ascii="Arial" w:eastAsia="Arial" w:hAnsi="Arial" w:cs="Arial"/>
        </w:rPr>
        <w:t xml:space="preserve"> </w:t>
      </w:r>
    </w:p>
    <w:p w14:paraId="20AB9C01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12E2CF45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61" w:type="dxa"/>
            <w:vAlign w:val="bottom"/>
          </w:tcPr>
          <w:p w14:paraId="7F83A95E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vAlign w:val="bottom"/>
          </w:tcPr>
          <w:p w14:paraId="790573EE" w14:textId="2236530C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748" w:type="dxa"/>
            <w:vAlign w:val="bottom"/>
          </w:tcPr>
          <w:p w14:paraId="613D6A2B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191CCA0E" w:rsidR="00FC4BEB" w:rsidRDefault="00896A0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08C2598A" w14:textId="77777777" w:rsidR="00FC4BEB" w:rsidRDefault="00FC4BEB">
      <w:pPr>
        <w:jc w:val="both"/>
      </w:pPr>
    </w:p>
    <w:p w14:paraId="22F1AFCB" w14:textId="77777777" w:rsidR="002A162D" w:rsidRDefault="002A162D">
      <w:pPr>
        <w:jc w:val="both"/>
        <w:rPr>
          <w:rFonts w:ascii="Arial" w:hAnsi="Arial" w:cs="Arial"/>
        </w:rPr>
      </w:pPr>
    </w:p>
    <w:p w14:paraId="2CF1BC1D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Morebitno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spremembo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kontaktnih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takoj.</w:t>
      </w:r>
    </w:p>
    <w:p w14:paraId="02032A33" w14:textId="77777777" w:rsidR="00FC4BEB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6EACAF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4B649164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napisan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enakih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izvod.</w:t>
      </w:r>
    </w:p>
    <w:p w14:paraId="6DFE4C7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0ACABA" w14:textId="77777777" w:rsidR="009F06C7" w:rsidRDefault="009F06C7" w:rsidP="009F06C7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podpisan:</w:t>
      </w:r>
    </w:p>
    <w:p w14:paraId="500FFA4A" w14:textId="77777777" w:rsidR="009F06C7" w:rsidRDefault="009F06C7" w:rsidP="009F06C7">
      <w:pPr>
        <w:tabs>
          <w:tab w:val="left" w:pos="7116"/>
        </w:tabs>
        <w:jc w:val="both"/>
        <w:rPr>
          <w:rFonts w:ascii="Arial" w:hAnsi="Arial" w:cs="Arial"/>
        </w:rPr>
      </w:pPr>
    </w:p>
    <w:p w14:paraId="1001D5FC" w14:textId="77777777" w:rsidR="009F06C7" w:rsidRDefault="009F06C7" w:rsidP="009F06C7">
      <w:pPr>
        <w:tabs>
          <w:tab w:val="left" w:pos="7116"/>
        </w:tabs>
        <w:jc w:val="both"/>
        <w:rPr>
          <w:rFonts w:ascii="Arial" w:hAnsi="Arial" w:cs="Arial"/>
        </w:rPr>
      </w:pPr>
    </w:p>
    <w:p w14:paraId="317ADAA5" w14:textId="77777777" w:rsidR="009F06C7" w:rsidRDefault="009F06C7" w:rsidP="009F06C7">
      <w:pPr>
        <w:tabs>
          <w:tab w:val="left" w:pos="7116"/>
        </w:tabs>
        <w:jc w:val="both"/>
        <w:rPr>
          <w:rFonts w:ascii="Arial" w:hAnsi="Arial" w:cs="Arial"/>
        </w:rPr>
      </w:pPr>
    </w:p>
    <w:p w14:paraId="5122CB53" w14:textId="77777777" w:rsidR="009F06C7" w:rsidRDefault="009F06C7" w:rsidP="009F06C7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9F06C7" w14:paraId="0C13BFF0" w14:textId="77777777" w:rsidTr="003A2A34">
        <w:trPr>
          <w:trHeight w:val="1518"/>
        </w:trPr>
        <w:tc>
          <w:tcPr>
            <w:tcW w:w="5064" w:type="dxa"/>
          </w:tcPr>
          <w:p w14:paraId="3EDF11C2" w14:textId="484128DE" w:rsidR="009F06C7" w:rsidRDefault="009F06C7" w:rsidP="003A2A34">
            <w:pPr>
              <w:tabs>
                <w:tab w:val="left" w:pos="7116"/>
              </w:tabs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 </w:t>
            </w:r>
            <w:r>
              <w:rPr>
                <w:rFonts w:ascii="Arial" w:hAnsi="Arial" w:cs="Arial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  <w:r>
              <w:rPr>
                <w:rFonts w:ascii="Arial" w:hAnsi="Arial" w:cs="Arial"/>
              </w:rPr>
              <w:t>,</w:t>
            </w:r>
          </w:p>
          <w:p w14:paraId="0EB91AD1" w14:textId="2E61F5C7" w:rsidR="009F06C7" w:rsidRDefault="009F06C7" w:rsidP="003A2A34">
            <w:pPr>
              <w:tabs>
                <w:tab w:val="left" w:pos="7116"/>
              </w:tabs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dne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6" w:name="Besedilo9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  <w:p w14:paraId="22C98049" w14:textId="77777777" w:rsidR="009F06C7" w:rsidRDefault="009F06C7" w:rsidP="003A2A34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49A18503" w14:textId="77777777" w:rsidR="009F06C7" w:rsidRDefault="009F06C7" w:rsidP="003A2A34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5478A472" w14:textId="77777777" w:rsidR="009F06C7" w:rsidRDefault="009F06C7" w:rsidP="003A2A34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334999E2" w14:textId="77777777" w:rsidR="009F06C7" w:rsidRDefault="009F06C7" w:rsidP="003A2A34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FA2CB8">
              <w:rPr>
                <w:rFonts w:ascii="Arial" w:hAnsi="Arial" w:cs="Arial"/>
              </w:rPr>
              <w:t>Izvajalec:</w:t>
            </w:r>
            <w:r>
              <w:rPr>
                <w:rFonts w:ascii="Arial" w:hAnsi="Arial" w:cs="Arial"/>
              </w:rPr>
              <w:t xml:space="preserve"> </w:t>
            </w:r>
          </w:p>
          <w:p w14:paraId="29A13F3B" w14:textId="77777777" w:rsidR="009F06C7" w:rsidRDefault="009F06C7" w:rsidP="003A2A34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  <w:p w14:paraId="2A0382E4" w14:textId="5978D13F" w:rsidR="009F06C7" w:rsidRDefault="009F06C7" w:rsidP="003A2A34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63C1311A" w14:textId="54663DF8" w:rsidR="009F06C7" w:rsidRDefault="009F06C7" w:rsidP="003A2A34">
            <w:pPr>
              <w:tabs>
                <w:tab w:val="left" w:pos="7116"/>
              </w:tabs>
              <w:snapToGrid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 Mariboru, dne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……………………..</w:t>
            </w:r>
          </w:p>
          <w:p w14:paraId="0585AF34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749F21EC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5476FF97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54D823A1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02DBB3CE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Generalni d</w:t>
            </w:r>
            <w:r w:rsidRPr="00353653">
              <w:rPr>
                <w:rFonts w:ascii="Arial" w:eastAsia="Arial" w:hAnsi="Arial" w:cs="Arial"/>
              </w:rPr>
              <w:t xml:space="preserve">irektor UKC: </w:t>
            </w:r>
          </w:p>
          <w:p w14:paraId="418D90EC" w14:textId="77777777" w:rsidR="009F06C7" w:rsidRDefault="009F06C7" w:rsidP="003A2A34">
            <w:pPr>
              <w:spacing w:line="259" w:lineRule="auto"/>
              <w:rPr>
                <w:rFonts w:ascii="Arial" w:eastAsia="Arial" w:hAnsi="Arial" w:cs="Arial"/>
              </w:rPr>
            </w:pPr>
          </w:p>
          <w:p w14:paraId="6EFD7238" w14:textId="77777777" w:rsidR="009F06C7" w:rsidRPr="00353653" w:rsidRDefault="009F06C7" w:rsidP="003A2A34">
            <w:pPr>
              <w:spacing w:line="259" w:lineRule="auto"/>
              <w:rPr>
                <w:rFonts w:ascii="Calibri" w:hAnsi="Calibri"/>
              </w:rPr>
            </w:pPr>
            <w:r w:rsidRPr="00353653">
              <w:rPr>
                <w:rFonts w:ascii="Arial" w:eastAsia="Arial" w:hAnsi="Arial" w:cs="Arial"/>
              </w:rPr>
              <w:t xml:space="preserve">prof. dr. </w:t>
            </w:r>
            <w:r>
              <w:rPr>
                <w:rFonts w:ascii="Arial" w:eastAsia="Arial" w:hAnsi="Arial" w:cs="Arial"/>
              </w:rPr>
              <w:t>Vojko FLIS</w:t>
            </w:r>
            <w:r w:rsidRPr="00353653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5B22C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5B22C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Default="00FC4BEB">
      <w:pPr>
        <w:tabs>
          <w:tab w:val="left" w:pos="7116"/>
        </w:tabs>
        <w:jc w:val="both"/>
      </w:pPr>
    </w:p>
    <w:sectPr w:rsidR="00FC4BEB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3B460F" w14:textId="77777777" w:rsidR="00890C90" w:rsidRDefault="00890C90">
      <w:r>
        <w:separator/>
      </w:r>
    </w:p>
  </w:endnote>
  <w:endnote w:type="continuationSeparator" w:id="0">
    <w:p w14:paraId="05C79E7F" w14:textId="77777777" w:rsidR="00890C90" w:rsidRDefault="00890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33AFF" w14:textId="77777777" w:rsidR="001320BB" w:rsidRPr="00C77464" w:rsidRDefault="001320BB" w:rsidP="001320B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</w:rPr>
    </w:pPr>
    <w:bookmarkStart w:id="7" w:name="_Hlk49246115"/>
    <w:bookmarkStart w:id="8" w:name="_Hlk49246116"/>
    <w:bookmarkStart w:id="9" w:name="_Hlk197603453"/>
    <w:bookmarkStart w:id="10" w:name="_Hlk197603454"/>
    <w:r>
      <w:rPr>
        <w:rFonts w:ascii="Arial" w:hAnsi="Arial" w:cs="Arial"/>
        <w:i/>
      </w:rPr>
      <w:t xml:space="preserve">UKC Maribor                              </w:t>
    </w:r>
    <w:bookmarkEnd w:id="9"/>
    <w:bookmarkEnd w:id="10"/>
    <w:r w:rsidRPr="006F5397">
      <w:rPr>
        <w:rFonts w:ascii="Arial" w:hAnsi="Arial" w:cs="Arial"/>
        <w:i/>
      </w:rPr>
      <w:t xml:space="preserve">Vzdrževanje </w:t>
    </w:r>
    <w:proofErr w:type="spellStart"/>
    <w:r w:rsidRPr="006F5397">
      <w:rPr>
        <w:rFonts w:ascii="Arial" w:hAnsi="Arial" w:cs="Arial"/>
        <w:i/>
      </w:rPr>
      <w:t>avtomatizacijske</w:t>
    </w:r>
    <w:proofErr w:type="spellEnd"/>
    <w:r w:rsidRPr="006F5397">
      <w:rPr>
        <w:rFonts w:ascii="Arial" w:hAnsi="Arial" w:cs="Arial"/>
        <w:i/>
      </w:rPr>
      <w:t xml:space="preserve"> opreme in centralnega nadzornega sistema</w:t>
    </w:r>
  </w:p>
  <w:bookmarkEnd w:id="7"/>
  <w:bookmarkEnd w:id="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F7357" w14:textId="77777777" w:rsidR="00890C90" w:rsidRDefault="00890C90">
      <w:r>
        <w:separator/>
      </w:r>
    </w:p>
  </w:footnote>
  <w:footnote w:type="continuationSeparator" w:id="0">
    <w:p w14:paraId="19360C78" w14:textId="77777777" w:rsidR="00890C90" w:rsidRDefault="00890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7D174" w14:textId="5A90A0B5" w:rsidR="00936068" w:rsidRPr="00CA179D" w:rsidRDefault="00936068" w:rsidP="00936068">
    <w:pPr>
      <w:pStyle w:val="Glava"/>
      <w:tabs>
        <w:tab w:val="clear" w:pos="9072"/>
        <w:tab w:val="right" w:pos="9498"/>
      </w:tabs>
      <w:rPr>
        <w:rFonts w:ascii="Arial" w:hAnsi="Arial" w:cs="Arial"/>
        <w:b/>
        <w:bCs/>
        <w:sz w:val="24"/>
        <w:szCs w:val="24"/>
      </w:rPr>
    </w:pPr>
    <w:r>
      <w:tab/>
    </w:r>
    <w:r>
      <w:tab/>
    </w:r>
    <w:r w:rsidR="000756D7" w:rsidRPr="00CA179D">
      <w:rPr>
        <w:rFonts w:ascii="Arial" w:hAnsi="Arial" w:cs="Arial"/>
        <w:b/>
        <w:bCs/>
        <w:sz w:val="24"/>
        <w:szCs w:val="24"/>
      </w:rPr>
      <w:t xml:space="preserve">OBR - </w:t>
    </w:r>
    <w:r w:rsidR="003C3BFB" w:rsidRPr="00CA179D">
      <w:rPr>
        <w:rFonts w:ascii="Arial" w:hAnsi="Arial" w:cs="Arial"/>
        <w:b/>
        <w:bCs/>
        <w:sz w:val="24"/>
        <w:szCs w:val="24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909315558">
    <w:abstractNumId w:val="0"/>
  </w:num>
  <w:num w:numId="2" w16cid:durableId="232980830">
    <w:abstractNumId w:val="1"/>
  </w:num>
  <w:num w:numId="3" w16cid:durableId="1230119597">
    <w:abstractNumId w:val="2"/>
  </w:num>
  <w:num w:numId="4" w16cid:durableId="1787578778">
    <w:abstractNumId w:val="3"/>
  </w:num>
  <w:num w:numId="5" w16cid:durableId="1256981797">
    <w:abstractNumId w:val="4"/>
  </w:num>
  <w:num w:numId="6" w16cid:durableId="1378354508">
    <w:abstractNumId w:val="5"/>
  </w:num>
  <w:num w:numId="7" w16cid:durableId="1400398053">
    <w:abstractNumId w:val="6"/>
  </w:num>
  <w:num w:numId="8" w16cid:durableId="995692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XEVllGLzdw17K1YnxqctmZbh1amogy6PbgMPvrYnqPnMvABCNKRj61koxOUY5iYEAWRjBCY3AV/MdgBjAJQzAA==" w:salt="M3MZp18PlysvuuG67HxXBQ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13CC1"/>
    <w:rsid w:val="0001574C"/>
    <w:rsid w:val="000322EA"/>
    <w:rsid w:val="00072617"/>
    <w:rsid w:val="000756D7"/>
    <w:rsid w:val="00091410"/>
    <w:rsid w:val="00096828"/>
    <w:rsid w:val="000A5031"/>
    <w:rsid w:val="000D781E"/>
    <w:rsid w:val="000E180C"/>
    <w:rsid w:val="00116386"/>
    <w:rsid w:val="001320BB"/>
    <w:rsid w:val="00132B65"/>
    <w:rsid w:val="001E1E07"/>
    <w:rsid w:val="002013A4"/>
    <w:rsid w:val="002273F5"/>
    <w:rsid w:val="00257B32"/>
    <w:rsid w:val="002958C6"/>
    <w:rsid w:val="002A162D"/>
    <w:rsid w:val="002A5FD8"/>
    <w:rsid w:val="002C26BF"/>
    <w:rsid w:val="002E0F31"/>
    <w:rsid w:val="0032723E"/>
    <w:rsid w:val="00340EBC"/>
    <w:rsid w:val="00350615"/>
    <w:rsid w:val="003523E1"/>
    <w:rsid w:val="00353653"/>
    <w:rsid w:val="003912CE"/>
    <w:rsid w:val="003B5A57"/>
    <w:rsid w:val="003C3BFB"/>
    <w:rsid w:val="003F457F"/>
    <w:rsid w:val="00403804"/>
    <w:rsid w:val="004115A8"/>
    <w:rsid w:val="00413090"/>
    <w:rsid w:val="004610BB"/>
    <w:rsid w:val="00491537"/>
    <w:rsid w:val="004B56B5"/>
    <w:rsid w:val="004F6B45"/>
    <w:rsid w:val="00506110"/>
    <w:rsid w:val="005326F1"/>
    <w:rsid w:val="00571648"/>
    <w:rsid w:val="005732D5"/>
    <w:rsid w:val="005A3D98"/>
    <w:rsid w:val="005B22C4"/>
    <w:rsid w:val="005B2C1E"/>
    <w:rsid w:val="005C476A"/>
    <w:rsid w:val="005C5BB7"/>
    <w:rsid w:val="00602CF2"/>
    <w:rsid w:val="0062263C"/>
    <w:rsid w:val="00624311"/>
    <w:rsid w:val="00634B37"/>
    <w:rsid w:val="00635FA4"/>
    <w:rsid w:val="00662FC9"/>
    <w:rsid w:val="00664010"/>
    <w:rsid w:val="00666878"/>
    <w:rsid w:val="006B4789"/>
    <w:rsid w:val="006C358D"/>
    <w:rsid w:val="007019F6"/>
    <w:rsid w:val="00705A49"/>
    <w:rsid w:val="0073529C"/>
    <w:rsid w:val="00735F9D"/>
    <w:rsid w:val="00790756"/>
    <w:rsid w:val="007A11D6"/>
    <w:rsid w:val="008172BE"/>
    <w:rsid w:val="00840D30"/>
    <w:rsid w:val="008734AE"/>
    <w:rsid w:val="00890C90"/>
    <w:rsid w:val="00896A07"/>
    <w:rsid w:val="008A43D7"/>
    <w:rsid w:val="008F0696"/>
    <w:rsid w:val="008F23A3"/>
    <w:rsid w:val="00910D22"/>
    <w:rsid w:val="00936068"/>
    <w:rsid w:val="00997007"/>
    <w:rsid w:val="009D3B92"/>
    <w:rsid w:val="009F06C7"/>
    <w:rsid w:val="009F108B"/>
    <w:rsid w:val="009F6A3A"/>
    <w:rsid w:val="00A313DA"/>
    <w:rsid w:val="00A53B9B"/>
    <w:rsid w:val="00A66906"/>
    <w:rsid w:val="00B16794"/>
    <w:rsid w:val="00B96301"/>
    <w:rsid w:val="00BE142B"/>
    <w:rsid w:val="00BE7A06"/>
    <w:rsid w:val="00CA179D"/>
    <w:rsid w:val="00D446CD"/>
    <w:rsid w:val="00D47693"/>
    <w:rsid w:val="00D5538E"/>
    <w:rsid w:val="00D60480"/>
    <w:rsid w:val="00DC7167"/>
    <w:rsid w:val="00E02E3F"/>
    <w:rsid w:val="00E30C6D"/>
    <w:rsid w:val="00E544F4"/>
    <w:rsid w:val="00E61529"/>
    <w:rsid w:val="00E8386F"/>
    <w:rsid w:val="00EA301E"/>
    <w:rsid w:val="00F403EB"/>
    <w:rsid w:val="00F45C4F"/>
    <w:rsid w:val="00F5578B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1767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Katja SAMBOLEC</cp:lastModifiedBy>
  <cp:revision>2</cp:revision>
  <cp:lastPrinted>2026-08-07T07:16:00Z</cp:lastPrinted>
  <dcterms:created xsi:type="dcterms:W3CDTF">2026-08-07T07:17:00Z</dcterms:created>
  <dcterms:modified xsi:type="dcterms:W3CDTF">2026-08-07T07:17:00Z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